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976F77" w:rsidTr="0099394B">
        <w:tc>
          <w:tcPr>
            <w:tcW w:w="2625" w:type="dxa"/>
            <w:hideMark/>
          </w:tcPr>
          <w:p w:rsidR="00976F77" w:rsidRDefault="00976F77" w:rsidP="0099394B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:rsidR="00976F77" w:rsidRDefault="00976F77" w:rsidP="0099394B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EC56BA">
              <w:rPr>
                <w:rFonts w:ascii="Arial" w:hAnsi="Arial" w:cs="Arial"/>
                <w:b/>
                <w:szCs w:val="20"/>
              </w:rPr>
              <w:t>Razvoj in vzdrževanje spletne in mobilne aplikacije za registracijo in priporočila o varnosti potovanj</w:t>
            </w:r>
          </w:p>
        </w:tc>
      </w:tr>
      <w:tr w:rsidR="00976F77" w:rsidTr="0099394B">
        <w:tc>
          <w:tcPr>
            <w:tcW w:w="2625" w:type="dxa"/>
            <w:hideMark/>
          </w:tcPr>
          <w:p w:rsidR="00976F77" w:rsidRDefault="00976F77" w:rsidP="0099394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:rsidR="00976F77" w:rsidRDefault="00976F77" w:rsidP="0099394B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004/25 JN MZEZ</w:t>
            </w:r>
          </w:p>
        </w:tc>
      </w:tr>
    </w:tbl>
    <w:p w:rsidR="00B260B6" w:rsidRDefault="00B260B6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357954" w:rsidRDefault="0035795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>VARNOSTN</w:t>
      </w:r>
      <w:bookmarkStart w:id="0" w:name="_GoBack"/>
      <w:bookmarkEnd w:id="0"/>
      <w:r w:rsidR="00953C4E" w:rsidRPr="00486DB1">
        <w:rPr>
          <w:rFonts w:ascii="Arial" w:hAnsi="Arial" w:cs="Arial"/>
          <w:b/>
          <w:sz w:val="24"/>
        </w:rPr>
        <w:t xml:space="preserve">EM PREVERJANJU </w:t>
      </w:r>
    </w:p>
    <w:p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C4078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(Uradni list RS</w:t>
      </w:r>
      <w:r w:rsidR="001C54D3">
        <w:rPr>
          <w:rFonts w:ascii="Arial" w:hAnsi="Arial" w:cs="Arial"/>
          <w:szCs w:val="20"/>
        </w:rPr>
        <w:t>, št. 113/03 – uradno prečiščeno besedilo,</w:t>
      </w:r>
      <w:r w:rsidR="00486DB1" w:rsidRPr="00486DB1">
        <w:rPr>
          <w:rFonts w:ascii="Arial" w:hAnsi="Arial" w:cs="Arial"/>
          <w:szCs w:val="20"/>
        </w:rPr>
        <w:t xml:space="preserve"> s spremembami in dopolnitvami)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AF3C70">
        <w:rPr>
          <w:rFonts w:ascii="Arial" w:hAnsi="Arial" w:cs="Arial"/>
          <w:szCs w:val="20"/>
        </w:rPr>
        <w:t xml:space="preserve"> predmetnega</w:t>
      </w:r>
      <w:r w:rsidR="00832371" w:rsidRPr="00486DB1">
        <w:rPr>
          <w:rFonts w:ascii="Arial" w:hAnsi="Arial" w:cs="Arial"/>
          <w:szCs w:val="20"/>
        </w:rPr>
        <w:t xml:space="preserve"> javnega </w:t>
      </w:r>
      <w:r w:rsidR="00832371" w:rsidRPr="00C40781">
        <w:rPr>
          <w:rFonts w:ascii="Arial" w:hAnsi="Arial" w:cs="Arial"/>
          <w:szCs w:val="20"/>
        </w:rPr>
        <w:t>naročila</w:t>
      </w:r>
      <w:r w:rsidR="003E36A3" w:rsidRPr="00C40781">
        <w:rPr>
          <w:rFonts w:ascii="Arial" w:hAnsi="Arial" w:cs="Arial"/>
          <w:szCs w:val="20"/>
        </w:rPr>
        <w:t>.</w:t>
      </w:r>
    </w:p>
    <w:p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p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F609F6" w:rsidRPr="00486DB1" w:rsidTr="00F609F6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09F6" w:rsidRPr="00894026" w:rsidRDefault="00F609F6" w:rsidP="00F135D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F609F6" w:rsidRPr="00486DB1" w:rsidTr="007A48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609F6" w:rsidRPr="00542DB9" w:rsidRDefault="00F609F6" w:rsidP="00F135D1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542DB9">
              <w:rPr>
                <w:rFonts w:ascii="Arial" w:hAnsi="Arial" w:cs="Arial"/>
                <w:b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F6" w:rsidRPr="00486DB1" w:rsidRDefault="00F609F6" w:rsidP="00F135D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F609F6" w:rsidRPr="00486DB1" w:rsidTr="007A48F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09F6" w:rsidRPr="00542DB9" w:rsidRDefault="00F609F6" w:rsidP="00F135D1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542DB9"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9F6" w:rsidRPr="00486DB1" w:rsidRDefault="00F609F6" w:rsidP="00F135D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F609F6" w:rsidRDefault="00F609F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C15B52">
        <w:rPr>
          <w:rFonts w:ascii="Arial" w:hAnsi="Arial" w:cs="Arial"/>
          <w:szCs w:val="20"/>
        </w:rPr>
        <w:t xml:space="preserve">zakoniti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</w:t>
      </w:r>
      <w:r w:rsidR="005B4493">
        <w:rPr>
          <w:rFonts w:ascii="Arial" w:hAnsi="Arial" w:cs="Arial"/>
          <w:szCs w:val="20"/>
        </w:rPr>
        <w:t xml:space="preserve"> in evropske</w:t>
      </w:r>
      <w:r w:rsidR="00953C4E" w:rsidRPr="00486DB1">
        <w:rPr>
          <w:rFonts w:ascii="Arial" w:hAnsi="Arial" w:cs="Arial"/>
          <w:szCs w:val="20"/>
        </w:rPr>
        <w:t xml:space="preserve"> zadeve.</w:t>
      </w: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:rsidR="00901167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486DB1" w:rsidRDefault="008B65C4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167859" w:rsidRDefault="008B65C4" w:rsidP="008B65C4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C6" w:rsidRDefault="005C05C6" w:rsidP="002E4846">
      <w:r>
        <w:separator/>
      </w:r>
    </w:p>
  </w:endnote>
  <w:endnote w:type="continuationSeparator" w:id="0">
    <w:p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486DB1" w:rsidTr="00486DB1">
      <w:tc>
        <w:tcPr>
          <w:tcW w:w="9639" w:type="dxa"/>
          <w:tcBorders>
            <w:top w:val="single" w:sz="4" w:space="0" w:color="auto"/>
          </w:tcBorders>
        </w:tcPr>
        <w:p w:rsidR="00486DB1" w:rsidRPr="00FF674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269E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A269E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:rsidR="00486DB1" w:rsidRPr="006907E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A269E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A269E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C6" w:rsidRDefault="005C05C6" w:rsidP="002E4846">
      <w:r>
        <w:separator/>
      </w:r>
    </w:p>
  </w:footnote>
  <w:footnote w:type="continuationSeparator" w:id="0">
    <w:p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FC" w:rsidRPr="003C3B89" w:rsidRDefault="00A269E6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A269E6">
      <w:rPr>
        <w:rFonts w:ascii="Arial" w:hAnsi="Arial" w:cs="Arial"/>
        <w:sz w:val="16"/>
        <w:szCs w:val="16"/>
        <w:u w:val="single"/>
      </w:rPr>
      <w:drawing>
        <wp:anchor distT="0" distB="0" distL="114300" distR="114300" simplePos="0" relativeHeight="251657216" behindDoc="0" locked="0" layoutInCell="1" allowOverlap="1" wp14:anchorId="529E92FF" wp14:editId="287A2AF6">
          <wp:simplePos x="0" y="0"/>
          <wp:positionH relativeFrom="column">
            <wp:posOffset>1381125</wp:posOffset>
          </wp:positionH>
          <wp:positionV relativeFrom="paragraph">
            <wp:posOffset>-450215</wp:posOffset>
          </wp:positionV>
          <wp:extent cx="1891665" cy="361950"/>
          <wp:effectExtent l="0" t="0" r="0" b="0"/>
          <wp:wrapNone/>
          <wp:docPr id="13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166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269E6">
      <w:rPr>
        <w:rFonts w:ascii="Arial" w:hAnsi="Arial" w:cs="Arial"/>
        <w:sz w:val="16"/>
        <w:szCs w:val="16"/>
        <w:u w:val="single"/>
      </w:rPr>
      <w:drawing>
        <wp:anchor distT="0" distB="0" distL="114300" distR="114300" simplePos="0" relativeHeight="251728896" behindDoc="0" locked="0" layoutInCell="1" allowOverlap="1" wp14:anchorId="2AC8689C" wp14:editId="6561FCAA">
          <wp:simplePos x="0" y="0"/>
          <wp:positionH relativeFrom="column">
            <wp:posOffset>3314700</wp:posOffset>
          </wp:positionH>
          <wp:positionV relativeFrom="paragraph">
            <wp:posOffset>-486410</wp:posOffset>
          </wp:positionV>
          <wp:extent cx="1409700" cy="398145"/>
          <wp:effectExtent l="0" t="0" r="0" b="1905"/>
          <wp:wrapNone/>
          <wp:docPr id="1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398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A023A"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 w:rsidR="00C444F0">
      <w:rPr>
        <w:rFonts w:ascii="Arial" w:hAnsi="Arial" w:cs="Arial"/>
        <w:sz w:val="16"/>
        <w:szCs w:val="16"/>
        <w:u w:val="single"/>
      </w:rPr>
      <w:t>-13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</w:t>
    </w:r>
    <w:r w:rsidR="00F0018E">
      <w:rPr>
        <w:rFonts w:ascii="Arial" w:hAnsi="Arial" w:cs="Arial"/>
        <w:sz w:val="16"/>
        <w:szCs w:val="16"/>
        <w:u w:val="single"/>
      </w:rPr>
      <w:t xml:space="preserve"> </w:t>
    </w:r>
    <w:r w:rsidR="00F21D24">
      <w:rPr>
        <w:rFonts w:ascii="Arial" w:hAnsi="Arial" w:cs="Arial"/>
        <w:sz w:val="16"/>
        <w:szCs w:val="16"/>
        <w:u w:val="single"/>
      </w:rPr>
      <w:tab/>
    </w:r>
    <w:r w:rsidR="00F21D2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 w:rsidR="006A023A"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9318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85C18"/>
    <w:rsid w:val="000127C4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9CD"/>
    <w:rsid w:val="00095EB6"/>
    <w:rsid w:val="000D55EE"/>
    <w:rsid w:val="000F54DF"/>
    <w:rsid w:val="001050B3"/>
    <w:rsid w:val="001050BA"/>
    <w:rsid w:val="00130A0C"/>
    <w:rsid w:val="001443B9"/>
    <w:rsid w:val="00174EC5"/>
    <w:rsid w:val="00191FA7"/>
    <w:rsid w:val="001C54D3"/>
    <w:rsid w:val="001C7300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1507"/>
    <w:rsid w:val="00264E9D"/>
    <w:rsid w:val="002744D6"/>
    <w:rsid w:val="00276064"/>
    <w:rsid w:val="002920A9"/>
    <w:rsid w:val="002A260E"/>
    <w:rsid w:val="002A2B36"/>
    <w:rsid w:val="002E4846"/>
    <w:rsid w:val="002F1007"/>
    <w:rsid w:val="00320D20"/>
    <w:rsid w:val="00332B7E"/>
    <w:rsid w:val="003565B4"/>
    <w:rsid w:val="0035795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E36A3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2DB9"/>
    <w:rsid w:val="005464B2"/>
    <w:rsid w:val="00547C0A"/>
    <w:rsid w:val="00550FFF"/>
    <w:rsid w:val="0056320E"/>
    <w:rsid w:val="0057622F"/>
    <w:rsid w:val="00585C18"/>
    <w:rsid w:val="0059118E"/>
    <w:rsid w:val="0059445F"/>
    <w:rsid w:val="00595AF3"/>
    <w:rsid w:val="005B0969"/>
    <w:rsid w:val="005B4493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C3E9B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A48F4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B65C4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75248"/>
    <w:rsid w:val="00976F77"/>
    <w:rsid w:val="00994B35"/>
    <w:rsid w:val="009A75FB"/>
    <w:rsid w:val="009C2D66"/>
    <w:rsid w:val="009D4A0E"/>
    <w:rsid w:val="009D6A0D"/>
    <w:rsid w:val="009D7A24"/>
    <w:rsid w:val="009D7A4C"/>
    <w:rsid w:val="00A24057"/>
    <w:rsid w:val="00A269E6"/>
    <w:rsid w:val="00A449B6"/>
    <w:rsid w:val="00A514CF"/>
    <w:rsid w:val="00A54E7B"/>
    <w:rsid w:val="00A66561"/>
    <w:rsid w:val="00A71804"/>
    <w:rsid w:val="00A76972"/>
    <w:rsid w:val="00A96C33"/>
    <w:rsid w:val="00AB4944"/>
    <w:rsid w:val="00AB6ABE"/>
    <w:rsid w:val="00AE3CA6"/>
    <w:rsid w:val="00AE6C73"/>
    <w:rsid w:val="00AF3C70"/>
    <w:rsid w:val="00B00479"/>
    <w:rsid w:val="00B04D58"/>
    <w:rsid w:val="00B12FF7"/>
    <w:rsid w:val="00B14005"/>
    <w:rsid w:val="00B260B6"/>
    <w:rsid w:val="00B2778C"/>
    <w:rsid w:val="00B36F06"/>
    <w:rsid w:val="00B422D7"/>
    <w:rsid w:val="00B524F4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15B52"/>
    <w:rsid w:val="00C2531E"/>
    <w:rsid w:val="00C33913"/>
    <w:rsid w:val="00C36ED2"/>
    <w:rsid w:val="00C37473"/>
    <w:rsid w:val="00C40781"/>
    <w:rsid w:val="00C444F0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C7751"/>
    <w:rsid w:val="00CE6B89"/>
    <w:rsid w:val="00CF35E4"/>
    <w:rsid w:val="00CF4173"/>
    <w:rsid w:val="00D064B2"/>
    <w:rsid w:val="00D17EFA"/>
    <w:rsid w:val="00D33934"/>
    <w:rsid w:val="00D34A68"/>
    <w:rsid w:val="00D424A3"/>
    <w:rsid w:val="00D44F00"/>
    <w:rsid w:val="00D52EC0"/>
    <w:rsid w:val="00D65AF1"/>
    <w:rsid w:val="00D768E7"/>
    <w:rsid w:val="00D875C7"/>
    <w:rsid w:val="00D92058"/>
    <w:rsid w:val="00DA43C8"/>
    <w:rsid w:val="00DA7293"/>
    <w:rsid w:val="00DC04FC"/>
    <w:rsid w:val="00DC59CD"/>
    <w:rsid w:val="00DD4842"/>
    <w:rsid w:val="00DE14BC"/>
    <w:rsid w:val="00E25E0C"/>
    <w:rsid w:val="00E32819"/>
    <w:rsid w:val="00E3534E"/>
    <w:rsid w:val="00E403CC"/>
    <w:rsid w:val="00E42F41"/>
    <w:rsid w:val="00E445BD"/>
    <w:rsid w:val="00E66233"/>
    <w:rsid w:val="00E74533"/>
    <w:rsid w:val="00E74744"/>
    <w:rsid w:val="00E80151"/>
    <w:rsid w:val="00E95556"/>
    <w:rsid w:val="00EB721E"/>
    <w:rsid w:val="00ED1B85"/>
    <w:rsid w:val="00EE4EBF"/>
    <w:rsid w:val="00EE7048"/>
    <w:rsid w:val="00EF5F52"/>
    <w:rsid w:val="00F0018E"/>
    <w:rsid w:val="00F02A16"/>
    <w:rsid w:val="00F069B2"/>
    <w:rsid w:val="00F127C4"/>
    <w:rsid w:val="00F21D24"/>
    <w:rsid w:val="00F23652"/>
    <w:rsid w:val="00F2624A"/>
    <w:rsid w:val="00F26BA9"/>
    <w:rsid w:val="00F362AE"/>
    <w:rsid w:val="00F45104"/>
    <w:rsid w:val="00F476B5"/>
    <w:rsid w:val="00F50AC6"/>
    <w:rsid w:val="00F609F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,"/>
  <w:listSeparator w:val=";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Irena Habinc</cp:lastModifiedBy>
  <cp:revision>53</cp:revision>
  <cp:lastPrinted>2018-04-24T10:01:00Z</cp:lastPrinted>
  <dcterms:created xsi:type="dcterms:W3CDTF">2017-05-12T11:53:00Z</dcterms:created>
  <dcterms:modified xsi:type="dcterms:W3CDTF">2025-06-05T08:16:00Z</dcterms:modified>
</cp:coreProperties>
</file>